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2CB" w:rsidRPr="003D267B" w:rsidRDefault="000D22CB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0D22CB" w:rsidRPr="00FA7101" w:rsidRDefault="000D22CB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D22CB" w:rsidRPr="00FA7101" w:rsidRDefault="000D22CB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1417"/>
        <w:gridCol w:w="1560"/>
      </w:tblGrid>
      <w:tr w:rsidR="000D22CB" w:rsidRPr="007323A5" w:rsidTr="00C46EFC">
        <w:trPr>
          <w:trHeight w:val="383"/>
          <w:tblCellSpacing w:w="20" w:type="dxa"/>
        </w:trPr>
        <w:tc>
          <w:tcPr>
            <w:tcW w:w="7028" w:type="dxa"/>
            <w:vAlign w:val="center"/>
          </w:tcPr>
          <w:p w:rsidR="000D22CB" w:rsidRPr="007323A5" w:rsidRDefault="000D22CB" w:rsidP="00A3125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  <w:r w:rsidRPr="00C46EF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efe de Sección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Centro de Llamadas</w:t>
            </w:r>
          </w:p>
        </w:tc>
        <w:tc>
          <w:tcPr>
            <w:tcW w:w="1377" w:type="dxa"/>
            <w:vAlign w:val="center"/>
          </w:tcPr>
          <w:p w:rsidR="000D22CB" w:rsidRPr="007323A5" w:rsidRDefault="000D22CB" w:rsidP="00DA49E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500" w:type="dxa"/>
            <w:vAlign w:val="center"/>
          </w:tcPr>
          <w:p w:rsidR="000D22CB" w:rsidRPr="007323A5" w:rsidRDefault="000D22CB" w:rsidP="00695F1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0D22CB" w:rsidRPr="007323A5" w:rsidTr="001C6819">
        <w:trPr>
          <w:trHeight w:val="350"/>
          <w:tblCellSpacing w:w="20" w:type="dxa"/>
        </w:trPr>
        <w:tc>
          <w:tcPr>
            <w:tcW w:w="9985" w:type="dxa"/>
            <w:gridSpan w:val="3"/>
            <w:vAlign w:val="center"/>
          </w:tcPr>
          <w:p w:rsidR="000D22CB" w:rsidRPr="007323A5" w:rsidRDefault="000D22CB" w:rsidP="00D819F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86A6C" w:rsidRPr="00802D5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Unidad de </w:t>
            </w:r>
            <w:r w:rsidR="00686A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Comunicaciones y Atención al Usuario</w:t>
            </w:r>
          </w:p>
        </w:tc>
      </w:tr>
      <w:tr w:rsidR="000D22CB" w:rsidRPr="007323A5" w:rsidTr="001C6819">
        <w:trPr>
          <w:trHeight w:val="344"/>
          <w:tblCellSpacing w:w="20" w:type="dxa"/>
        </w:trPr>
        <w:tc>
          <w:tcPr>
            <w:tcW w:w="9985" w:type="dxa"/>
            <w:gridSpan w:val="3"/>
            <w:vAlign w:val="center"/>
          </w:tcPr>
          <w:p w:rsidR="000D22CB" w:rsidRPr="007323A5" w:rsidRDefault="000D22CB" w:rsidP="00F704D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Departamento de Atención al Usuario </w:t>
            </w:r>
          </w:p>
        </w:tc>
      </w:tr>
    </w:tbl>
    <w:p w:rsidR="000D22CB" w:rsidRPr="003D267B" w:rsidRDefault="000D22CB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4"/>
        </w:rPr>
      </w:pPr>
    </w:p>
    <w:p w:rsidR="000D22CB" w:rsidRDefault="000D22CB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D22CB" w:rsidRPr="00FA7101" w:rsidRDefault="000D22C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D22CB" w:rsidRDefault="000D22CB" w:rsidP="00A3125A">
      <w:pPr>
        <w:pStyle w:val="Prrafodelista"/>
        <w:ind w:left="360"/>
        <w:jc w:val="both"/>
        <w:rPr>
          <w:rFonts w:ascii="Century Gothic" w:hAnsi="Century Gothic"/>
          <w:sz w:val="20"/>
        </w:rPr>
      </w:pPr>
    </w:p>
    <w:p w:rsidR="000D22CB" w:rsidRPr="00A3125A" w:rsidRDefault="000D22CB" w:rsidP="00007ADA">
      <w:pPr>
        <w:tabs>
          <w:tab w:val="left" w:pos="6885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 xml:space="preserve">Planificar, organizar y controlar las actividades desarrolladas en </w:t>
      </w:r>
      <w:smartTag w:uri="urn:schemas-microsoft-com:office:smarttags" w:element="PersonName">
        <w:smartTagPr>
          <w:attr w:name="ProductID" w:val="la Sección"/>
        </w:smartTagPr>
        <w:r w:rsidRPr="00A3125A">
          <w:rPr>
            <w:rFonts w:ascii="Bookman Old Style" w:hAnsi="Bookman Old Style" w:cs="Arial"/>
            <w:i w:val="0"/>
            <w:iCs/>
            <w:sz w:val="20"/>
          </w:rPr>
          <w:t>la Sección</w:t>
        </w:r>
      </w:smartTag>
      <w:r w:rsidRPr="00A3125A">
        <w:rPr>
          <w:rFonts w:ascii="Bookman Old Style" w:hAnsi="Bookman Old Style" w:cs="Arial"/>
          <w:i w:val="0"/>
          <w:iCs/>
          <w:sz w:val="20"/>
        </w:rPr>
        <w:t>, cumpliendo con los planes y/o proyectos establecidos, con el objetivo de lograr que la operación de llamadas entrantes y salientes del Centro de Llamadas se realice eficientemente, brindando y/o gestionando la solución oportuna a los requerimientos presentados por</w:t>
      </w:r>
      <w:bookmarkStart w:id="0" w:name="_GoBack"/>
      <w:bookmarkEnd w:id="0"/>
      <w:r w:rsidRPr="00A3125A">
        <w:rPr>
          <w:rFonts w:ascii="Bookman Old Style" w:hAnsi="Bookman Old Style" w:cs="Arial"/>
          <w:i w:val="0"/>
          <w:iCs/>
          <w:sz w:val="20"/>
        </w:rPr>
        <w:t xml:space="preserve"> los usuarios. </w:t>
      </w:r>
    </w:p>
    <w:p w:rsidR="000D22CB" w:rsidRPr="00DA49E1" w:rsidRDefault="000D22CB" w:rsidP="00FD636F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D22CB" w:rsidRDefault="000D22CB" w:rsidP="002E5C2F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D22CB" w:rsidRPr="006B5F5A" w:rsidRDefault="000D22CB" w:rsidP="002E5C2F">
      <w:pPr>
        <w:suppressAutoHyphens/>
        <w:rPr>
          <w:sz w:val="18"/>
        </w:rPr>
      </w:pPr>
    </w:p>
    <w:p w:rsidR="000D22CB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 xml:space="preserve">Planificar, organizar, controlar, implementar e informar el portafolio de servicios que el Centro de Llamadas brinda </w:t>
      </w:r>
      <w:r w:rsidR="003A1598">
        <w:rPr>
          <w:rFonts w:ascii="Bookman Old Style" w:hAnsi="Bookman Old Style" w:cs="Arial"/>
          <w:i w:val="0"/>
          <w:iCs/>
          <w:sz w:val="20"/>
        </w:rPr>
        <w:t>a usuarios internos y externos.</w:t>
      </w:r>
    </w:p>
    <w:p w:rsidR="00D819F3" w:rsidRPr="007A5BF3" w:rsidRDefault="00D819F3" w:rsidP="00D819F3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D819F3" w:rsidRDefault="00D819F3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Establecer parámetros y estándares de funcionamiento y servicio bajo los cuales debe funcionar el Centro de Llamadas, con el objetivo de brindar servicios de calidad a los usuarios.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>Verificar que se le proporcione solución oportuna a reclamos, denuncias o quejas, mediante el seguimiento correspondiente, a fin de solventar las observaciones de los usuarios.</w:t>
      </w:r>
    </w:p>
    <w:p w:rsidR="00D819F3" w:rsidRPr="007A5BF3" w:rsidRDefault="00D819F3" w:rsidP="00D819F3">
      <w:pPr>
        <w:pStyle w:val="Prrafodelista"/>
        <w:rPr>
          <w:rFonts w:ascii="Bookman Old Style" w:hAnsi="Bookman Old Style" w:cs="Arial"/>
          <w:i w:val="0"/>
          <w:iCs/>
          <w:sz w:val="14"/>
        </w:rPr>
      </w:pPr>
    </w:p>
    <w:p w:rsidR="00D819F3" w:rsidRDefault="00D819F3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Velar porque se brinde</w:t>
      </w:r>
      <w:r w:rsidR="00E959BB">
        <w:rPr>
          <w:rFonts w:ascii="Bookman Old Style" w:hAnsi="Bookman Old Style" w:cs="Arial"/>
          <w:i w:val="0"/>
          <w:iCs/>
          <w:sz w:val="20"/>
        </w:rPr>
        <w:t xml:space="preserve"> a los usuarios </w:t>
      </w:r>
      <w:r>
        <w:rPr>
          <w:rFonts w:ascii="Bookman Old Style" w:hAnsi="Bookman Old Style" w:cs="Arial"/>
          <w:i w:val="0"/>
          <w:iCs/>
          <w:sz w:val="20"/>
        </w:rPr>
        <w:t xml:space="preserve">información institucional correcta y oportuna </w:t>
      </w:r>
      <w:r w:rsidR="00E959BB">
        <w:rPr>
          <w:rFonts w:ascii="Bookman Old Style" w:hAnsi="Bookman Old Style" w:cs="Arial"/>
          <w:i w:val="0"/>
          <w:iCs/>
          <w:sz w:val="20"/>
        </w:rPr>
        <w:t>que les facilite los trámites a realizar.</w:t>
      </w:r>
    </w:p>
    <w:p w:rsidR="000D22CB" w:rsidRPr="007A5BF3" w:rsidRDefault="000D22CB" w:rsidP="004109C6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4109C6" w:rsidRDefault="004109C6" w:rsidP="004109C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>Planificar, organizar y controlar las actividades desarrolladas por el personal bajo su cargo, estableciendo mecanismos de control que permitan verificar la adecuada ejecución de las tareas asignadas, a través de la programación, distribución y definición de las funciones, con el fin de cumplir con los objetivos del área.</w:t>
      </w:r>
    </w:p>
    <w:p w:rsidR="004109C6" w:rsidRPr="00A3125A" w:rsidRDefault="004109C6" w:rsidP="004109C6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 xml:space="preserve">Elaborar y dar seguimiento al Plan Anual de Trabajo de </w:t>
      </w:r>
      <w:smartTag w:uri="urn:schemas-microsoft-com:office:smarttags" w:element="PersonName">
        <w:smartTagPr>
          <w:attr w:name="ProductID" w:val="la Sección"/>
        </w:smartTagPr>
        <w:r w:rsidRPr="00A3125A">
          <w:rPr>
            <w:rFonts w:ascii="Bookman Old Style" w:hAnsi="Bookman Old Style" w:cs="Arial"/>
            <w:i w:val="0"/>
            <w:iCs/>
            <w:sz w:val="20"/>
          </w:rPr>
          <w:t>la Sección</w:t>
        </w:r>
      </w:smartTag>
      <w:r w:rsidRPr="00A3125A">
        <w:rPr>
          <w:rFonts w:ascii="Bookman Old Style" w:hAnsi="Bookman Old Style" w:cs="Arial"/>
          <w:i w:val="0"/>
          <w:iCs/>
          <w:sz w:val="20"/>
        </w:rPr>
        <w:t>, con el fin de obtener la consecución de los objetivos y metas propuestas.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4109C6" w:rsidRDefault="000D22CB" w:rsidP="004109C6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>Mantener y fortalecer los canales de comunicación entre las diferentes dependencias institucionales, a fin de garantizar los resultados así como la fluidez de la información.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>Gestionar el aprovisionamiento de los insumos utilizados por los recursos, para el eficiente desarrollo de sus tareas, con el propósito de cumplir con los programas de trabajo y brindar servicios oportunos y de calidad.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>Gestionar el apoyo de servicios de mantenimiento, informática u otros, a través de la elaboración oportuna de las órdenes de trabajo, con el fin de permitir el funcionamiento adecuado de las áreas.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sus requerimientos, a fin de que sirvan de insumo para la generación de informes o reportes.</w:t>
      </w:r>
    </w:p>
    <w:p w:rsidR="000D22CB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8F15AC" w:rsidRPr="007A5BF3" w:rsidRDefault="008F15AC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>Establecer reuniones con el personal para orientar, asesorar, definir y decidir sobre los criterios que se requieran para la toma de decisiones o el debido ejercicio de las funciones del área.</w:t>
      </w:r>
    </w:p>
    <w:p w:rsidR="000D22CB" w:rsidRPr="007A5BF3" w:rsidRDefault="000D22CB" w:rsidP="007A5BF3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>Apoyar al área de trabajo, cuando sea necesario realizando actividades para suplir ausencias de personal o situaciones de urgencia.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 xml:space="preserve">Desarrollar y aplicar sistemas de control interno para la adecuada administración del trabajo de </w:t>
      </w:r>
      <w:smartTag w:uri="urn:schemas-microsoft-com:office:smarttags" w:element="PersonName">
        <w:smartTagPr>
          <w:attr w:name="ProductID" w:val="la Sección."/>
        </w:smartTagPr>
        <w:r w:rsidRPr="00A3125A">
          <w:rPr>
            <w:rFonts w:ascii="Bookman Old Style" w:hAnsi="Bookman Old Style" w:cs="Arial"/>
            <w:i w:val="0"/>
            <w:iCs/>
            <w:sz w:val="20"/>
          </w:rPr>
          <w:t>la Sección.</w:t>
        </w:r>
      </w:smartTag>
      <w:r w:rsidRPr="00A3125A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>Mantener informado al personal de los nuevos procedimientos implementados para conocer, aplicar y hacer cumplir los procesos, normas y políticas de trabajo del ISSS.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A3125A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A3125A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0D22CB" w:rsidRPr="007A5BF3" w:rsidRDefault="000D22CB" w:rsidP="00BB14A4">
      <w:pPr>
        <w:suppressAutoHyphens/>
        <w:ind w:left="714"/>
        <w:jc w:val="both"/>
        <w:rPr>
          <w:rFonts w:ascii="Bookman Old Style" w:hAnsi="Bookman Old Style" w:cs="Arial"/>
          <w:i w:val="0"/>
          <w:iCs/>
          <w:sz w:val="14"/>
        </w:rPr>
      </w:pPr>
    </w:p>
    <w:p w:rsidR="000D22CB" w:rsidRPr="00BB14A4" w:rsidRDefault="000D22CB" w:rsidP="00BB14A4">
      <w:pPr>
        <w:numPr>
          <w:ilvl w:val="0"/>
          <w:numId w:val="4"/>
        </w:numPr>
        <w:tabs>
          <w:tab w:val="clear" w:pos="227"/>
        </w:tabs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0D22CB" w:rsidRDefault="000D22CB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D22CB" w:rsidRDefault="000D22CB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D22CB" w:rsidRDefault="000D22C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0D22CB" w:rsidRPr="007A5BF3" w:rsidRDefault="000D22CB" w:rsidP="00031DD1">
      <w:pPr>
        <w:rPr>
          <w:sz w:val="8"/>
        </w:rPr>
      </w:pPr>
    </w:p>
    <w:p w:rsidR="000D22CB" w:rsidRPr="0052503E" w:rsidRDefault="000D22CB" w:rsidP="00463C26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2503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0D22CB" w:rsidRPr="00463C26" w:rsidRDefault="000D22CB" w:rsidP="005E6DC2">
      <w:pPr>
        <w:pStyle w:val="Prrafodelista"/>
        <w:numPr>
          <w:ilvl w:val="0"/>
          <w:numId w:val="6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63C26">
        <w:rPr>
          <w:rFonts w:ascii="Bookman Old Style" w:hAnsi="Bookman Old Style" w:cs="Arial"/>
          <w:i w:val="0"/>
          <w:iCs/>
          <w:sz w:val="20"/>
        </w:rPr>
        <w:t>Supervisor del Centro de Llamadas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463C26" w:rsidRDefault="000D22CB" w:rsidP="005E6DC2">
      <w:pPr>
        <w:pStyle w:val="Prrafodelista"/>
        <w:numPr>
          <w:ilvl w:val="0"/>
          <w:numId w:val="6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463C26">
        <w:rPr>
          <w:rFonts w:ascii="Bookman Old Style" w:hAnsi="Bookman Old Style" w:cs="Arial"/>
          <w:i w:val="0"/>
          <w:iCs/>
          <w:sz w:val="20"/>
        </w:rPr>
        <w:t>Ejecutivo de Servicio al Usuario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463C26" w:rsidRDefault="007A5BF3" w:rsidP="005E6DC2">
      <w:pPr>
        <w:pStyle w:val="Prrafodelista"/>
        <w:numPr>
          <w:ilvl w:val="0"/>
          <w:numId w:val="6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Secretaria.</w:t>
      </w:r>
    </w:p>
    <w:p w:rsidR="000D22CB" w:rsidRDefault="000D22CB" w:rsidP="00FD78A4">
      <w:pPr>
        <w:pStyle w:val="Prrafodelista"/>
        <w:tabs>
          <w:tab w:val="left" w:pos="2694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D22CB" w:rsidRDefault="000D22C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0D22CB" w:rsidRPr="00540ED7" w:rsidRDefault="000D22CB" w:rsidP="000E31F4">
      <w:pPr>
        <w:suppressAutoHyphens/>
        <w:rPr>
          <w:sz w:val="18"/>
        </w:rPr>
      </w:pPr>
    </w:p>
    <w:p w:rsidR="000D22CB" w:rsidRDefault="000D22CB" w:rsidP="00463C2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D22CB" w:rsidRDefault="000D22CB" w:rsidP="00463C2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Supervisión oportuna de la operatividad del Centro de Llamadas.</w:t>
      </w:r>
    </w:p>
    <w:p w:rsidR="000D22CB" w:rsidRDefault="000D22CB" w:rsidP="00463C2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Verificación efectiva de la atención a requerimientos de usuarios, realizados por medio del Centro de Llamadas.</w:t>
      </w:r>
    </w:p>
    <w:p w:rsidR="000D22CB" w:rsidRPr="00C53F72" w:rsidRDefault="000D22CB" w:rsidP="00463C2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Control </w:t>
      </w:r>
      <w:r w:rsidRPr="00C53F72">
        <w:rPr>
          <w:rFonts w:ascii="Bookman Old Style" w:hAnsi="Bookman Old Style" w:cs="Arial"/>
          <w:i w:val="0"/>
          <w:iCs/>
          <w:sz w:val="20"/>
        </w:rPr>
        <w:t>adecuad</w:t>
      </w:r>
      <w:r>
        <w:rPr>
          <w:rFonts w:ascii="Bookman Old Style" w:hAnsi="Bookman Old Style" w:cs="Arial"/>
          <w:i w:val="0"/>
          <w:iCs/>
          <w:sz w:val="20"/>
        </w:rPr>
        <w:t>o</w:t>
      </w:r>
      <w:r w:rsidRPr="00C53F72">
        <w:rPr>
          <w:rFonts w:ascii="Bookman Old Style" w:hAnsi="Bookman Old Style" w:cs="Arial"/>
          <w:i w:val="0"/>
          <w:iCs/>
          <w:sz w:val="20"/>
        </w:rPr>
        <w:t xml:space="preserve"> del portafolio de servicios </w:t>
      </w:r>
      <w:r>
        <w:rPr>
          <w:rFonts w:ascii="Bookman Old Style" w:hAnsi="Bookman Old Style" w:cs="Arial"/>
          <w:i w:val="0"/>
          <w:iCs/>
          <w:sz w:val="20"/>
        </w:rPr>
        <w:t>del C</w:t>
      </w:r>
      <w:r w:rsidRPr="00C53F72">
        <w:rPr>
          <w:rFonts w:ascii="Bookman Old Style" w:hAnsi="Bookman Old Style" w:cs="Arial"/>
          <w:i w:val="0"/>
          <w:iCs/>
          <w:sz w:val="20"/>
        </w:rPr>
        <w:t xml:space="preserve">entro de </w:t>
      </w:r>
      <w:r>
        <w:rPr>
          <w:rFonts w:ascii="Bookman Old Style" w:hAnsi="Bookman Old Style" w:cs="Arial"/>
          <w:i w:val="0"/>
          <w:iCs/>
          <w:sz w:val="20"/>
        </w:rPr>
        <w:t>Llamadas.</w:t>
      </w:r>
      <w:r w:rsidRPr="00C53F72">
        <w:rPr>
          <w:rFonts w:ascii="Bookman Old Style" w:hAnsi="Bookman Old Style" w:cs="Arial"/>
          <w:i w:val="0"/>
          <w:iCs/>
          <w:sz w:val="20"/>
        </w:rPr>
        <w:t xml:space="preserve">  </w:t>
      </w:r>
    </w:p>
    <w:p w:rsidR="000D22CB" w:rsidRPr="00463C26" w:rsidRDefault="000D22CB" w:rsidP="00463C2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463C26"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0D22CB" w:rsidRPr="009D4C63" w:rsidRDefault="000D22CB" w:rsidP="008C1E26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0D22CB" w:rsidRPr="00463C26" w:rsidRDefault="000D22CB" w:rsidP="00463C26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540ED7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8F15AC" w:rsidRDefault="008F15AC" w:rsidP="008F15A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DD61C1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8F15AC" w:rsidRPr="00DD61C1" w:rsidRDefault="008F15AC" w:rsidP="008F15A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DD61C1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216B56" w:rsidRDefault="00216B56" w:rsidP="00216B5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Ley y Reglamentos del ISSS. </w:t>
      </w:r>
    </w:p>
    <w:p w:rsidR="008F15AC" w:rsidRPr="00DD61C1" w:rsidRDefault="008F15AC" w:rsidP="008F15A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DD61C1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0D22CB" w:rsidRPr="00DD61C1" w:rsidRDefault="000D22CB" w:rsidP="00463C26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DD61C1">
        <w:rPr>
          <w:rFonts w:ascii="Bookman Old Style" w:hAnsi="Bookman Old Style" w:cs="Arial"/>
          <w:i w:val="0"/>
          <w:iCs/>
          <w:sz w:val="20"/>
        </w:rPr>
        <w:t>Norma</w:t>
      </w:r>
      <w:r w:rsidR="00216B56">
        <w:rPr>
          <w:rFonts w:ascii="Bookman Old Style" w:hAnsi="Bookman Old Style" w:cs="Arial"/>
          <w:i w:val="0"/>
          <w:iCs/>
          <w:sz w:val="20"/>
        </w:rPr>
        <w:t>s Técnicas de Control Interno</w:t>
      </w:r>
      <w:r w:rsidRPr="00DD61C1">
        <w:rPr>
          <w:rFonts w:ascii="Bookman Old Style" w:hAnsi="Bookman Old Style" w:cs="Arial"/>
          <w:i w:val="0"/>
          <w:iCs/>
          <w:sz w:val="20"/>
        </w:rPr>
        <w:t>.</w:t>
      </w:r>
    </w:p>
    <w:p w:rsidR="004109C6" w:rsidRDefault="004109C6" w:rsidP="004109C6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109C6" w:rsidRDefault="004109C6" w:rsidP="004109C6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D22CB" w:rsidRPr="00966C53" w:rsidRDefault="000D22C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0D22CB" w:rsidRPr="00FC0335" w:rsidRDefault="000D22CB" w:rsidP="000E31F4">
      <w:pPr>
        <w:suppressAutoHyphens/>
        <w:jc w:val="both"/>
        <w:rPr>
          <w:rFonts w:ascii="Tahoma" w:hAnsi="Tahoma" w:cs="Tahoma"/>
          <w:color w:val="000000"/>
          <w:sz w:val="14"/>
          <w:szCs w:val="22"/>
          <w:lang w:val="es-ES"/>
        </w:rPr>
      </w:pPr>
    </w:p>
    <w:p w:rsidR="000D22CB" w:rsidRDefault="000D22CB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Equipo.</w:t>
      </w:r>
    </w:p>
    <w:p w:rsidR="000D22CB" w:rsidRDefault="000D22CB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D22CB" w:rsidRDefault="000D22CB" w:rsidP="00B67EA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D22CB" w:rsidRPr="00137AD0" w:rsidRDefault="000D22CB" w:rsidP="006122B9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B0F2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D22CB" w:rsidRDefault="000D22CB" w:rsidP="00007AD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D22CB" w:rsidRDefault="000D22CB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D22CB" w:rsidRPr="00A55019" w:rsidRDefault="000D22C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0D22CB" w:rsidRDefault="000D22CB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D22CB" w:rsidRDefault="000D22CB" w:rsidP="00463C26">
      <w:pPr>
        <w:numPr>
          <w:ilvl w:val="0"/>
          <w:numId w:val="5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>Grado Académico: Graduado universitario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D30B9C" w:rsidRDefault="000D22CB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D22CB" w:rsidRPr="00BF75CB" w:rsidRDefault="000D22CB" w:rsidP="00BF75CB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BF75CB">
        <w:rPr>
          <w:rFonts w:ascii="Bookman Old Style" w:hAnsi="Bookman Old Style" w:cs="Arial"/>
          <w:i w:val="0"/>
          <w:iCs/>
          <w:sz w:val="20"/>
        </w:rPr>
        <w:t>Mercadeo, Relaciones Públicas, Comunicaciones, Administración de Empresas o Industrial.</w:t>
      </w:r>
    </w:p>
    <w:p w:rsidR="000D22CB" w:rsidRDefault="000D22CB" w:rsidP="002E2E2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D22CB" w:rsidRDefault="000D22CB" w:rsidP="00463C26">
      <w:pPr>
        <w:numPr>
          <w:ilvl w:val="0"/>
          <w:numId w:val="5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 xml:space="preserve">Formación o Conocimientos Adicionales: 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ab/>
      </w:r>
    </w:p>
    <w:p w:rsidR="000D22CB" w:rsidRPr="00760A66" w:rsidRDefault="000D22CB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D22CB" w:rsidRDefault="000D22CB" w:rsidP="00DF4B1C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F4694C">
        <w:rPr>
          <w:rFonts w:ascii="Bookman Old Style" w:hAnsi="Bookman Old Style" w:cs="Arial"/>
          <w:i w:val="0"/>
          <w:iCs/>
          <w:sz w:val="20"/>
        </w:rPr>
        <w:t>Ninguno.</w:t>
      </w:r>
    </w:p>
    <w:p w:rsidR="000D22CB" w:rsidRDefault="000D22CB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D22CB" w:rsidRPr="002E2E23" w:rsidRDefault="000D22CB" w:rsidP="00F4694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B4E19">
        <w:rPr>
          <w:rFonts w:ascii="Bookman Old Style" w:hAnsi="Bookman Old Style" w:cs="Arial"/>
          <w:i w:val="0"/>
          <w:iCs/>
          <w:sz w:val="20"/>
        </w:rPr>
        <w:t>Inglés básico</w:t>
      </w:r>
      <w:r w:rsidRPr="002E2E23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Default="000D22CB" w:rsidP="00962F0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D22CB" w:rsidRPr="00A44862" w:rsidRDefault="000D22CB" w:rsidP="00463C26">
      <w:pPr>
        <w:numPr>
          <w:ilvl w:val="0"/>
          <w:numId w:val="5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0D22CB" w:rsidRPr="00503E25" w:rsidRDefault="000D22CB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Cs/>
          <w:sz w:val="20"/>
        </w:rPr>
      </w:pPr>
    </w:p>
    <w:p w:rsidR="000D22CB" w:rsidRPr="00E47B11" w:rsidRDefault="000D22CB" w:rsidP="005937BD">
      <w:pPr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47B11">
        <w:rPr>
          <w:rFonts w:ascii="Bookman Old Style" w:hAnsi="Bookman Old Style" w:cs="Arial"/>
          <w:i w:val="0"/>
          <w:iCs/>
          <w:sz w:val="20"/>
        </w:rPr>
        <w:t xml:space="preserve">Experiencia Previa: Dos años, en puestos administrativos, técnicos o de jefatura, </w:t>
      </w:r>
      <w:r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6B0031">
        <w:rPr>
          <w:rFonts w:ascii="Bookman Old Style" w:hAnsi="Bookman Old Style" w:cs="Arial"/>
          <w:i w:val="0"/>
          <w:iCs/>
          <w:sz w:val="20"/>
        </w:rPr>
        <w:t>en áreas relacionada</w:t>
      </w:r>
      <w:r w:rsidRPr="00E47B11">
        <w:rPr>
          <w:rFonts w:ascii="Bookman Old Style" w:hAnsi="Bookman Old Style" w:cs="Arial"/>
          <w:i w:val="0"/>
          <w:iCs/>
          <w:sz w:val="20"/>
        </w:rPr>
        <w:t>s a la administración de centro de llamadas, atención al cliente, mercadeo, comunicaciones o relaciones públicas.</w:t>
      </w:r>
    </w:p>
    <w:p w:rsidR="000D22CB" w:rsidRPr="00E47B11" w:rsidRDefault="000D22CB" w:rsidP="005937BD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D22CB" w:rsidRDefault="000D22CB" w:rsidP="009F1C7F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0D22CB" w:rsidRPr="00C4128B" w:rsidRDefault="000D22CB" w:rsidP="00C4128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128B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C4128B" w:rsidRDefault="000D22CB" w:rsidP="00C4128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128B">
        <w:rPr>
          <w:rFonts w:ascii="Bookman Old Style" w:hAnsi="Bookman Old Style" w:cs="Arial"/>
          <w:i w:val="0"/>
          <w:iCs/>
          <w:sz w:val="20"/>
        </w:rPr>
        <w:t>Integridad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C4128B" w:rsidRDefault="000D22CB" w:rsidP="00C4128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128B">
        <w:rPr>
          <w:rFonts w:ascii="Bookman Old Style" w:hAnsi="Bookman Old Style" w:cs="Arial"/>
          <w:i w:val="0"/>
          <w:iCs/>
          <w:sz w:val="20"/>
        </w:rPr>
        <w:t>Responsabilidad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C4128B" w:rsidRDefault="000D22CB" w:rsidP="00C4128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128B">
        <w:rPr>
          <w:rFonts w:ascii="Bookman Old Style" w:hAnsi="Bookman Old Style" w:cs="Arial"/>
          <w:i w:val="0"/>
          <w:iCs/>
          <w:sz w:val="20"/>
        </w:rPr>
        <w:t>Guía y Supervisión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C4128B" w:rsidRDefault="000D22CB" w:rsidP="00C4128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128B">
        <w:rPr>
          <w:rFonts w:ascii="Bookman Old Style" w:hAnsi="Bookman Old Style" w:cs="Arial"/>
          <w:i w:val="0"/>
          <w:iCs/>
          <w:sz w:val="20"/>
        </w:rPr>
        <w:t>Capacidad de Decisión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C4128B" w:rsidRDefault="000D22CB" w:rsidP="00C4128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128B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C4128B" w:rsidRDefault="000D22CB" w:rsidP="00C4128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128B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C4128B" w:rsidRDefault="000D22CB" w:rsidP="00C4128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128B">
        <w:rPr>
          <w:rFonts w:ascii="Bookman Old Style" w:hAnsi="Bookman Old Style" w:cs="Arial"/>
          <w:i w:val="0"/>
          <w:iCs/>
          <w:sz w:val="20"/>
        </w:rPr>
        <w:t>Manejo de Personal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C4128B" w:rsidRDefault="000D22CB" w:rsidP="00C4128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128B">
        <w:rPr>
          <w:rFonts w:ascii="Bookman Old Style" w:hAnsi="Bookman Old Style" w:cs="Arial"/>
          <w:i w:val="0"/>
          <w:iCs/>
          <w:sz w:val="20"/>
        </w:rPr>
        <w:t>Autocontrol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C4128B" w:rsidRDefault="000D22CB" w:rsidP="00C4128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128B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Pr="00C4128B" w:rsidRDefault="000D22CB" w:rsidP="00C4128B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4128B">
        <w:rPr>
          <w:rFonts w:ascii="Bookman Old Style" w:hAnsi="Bookman Old Style" w:cs="Arial"/>
          <w:i w:val="0"/>
          <w:iCs/>
          <w:sz w:val="20"/>
        </w:rPr>
        <w:t>Delegación</w:t>
      </w:r>
      <w:r w:rsidR="00216B56">
        <w:rPr>
          <w:rFonts w:ascii="Bookman Old Style" w:hAnsi="Bookman Old Style" w:cs="Arial"/>
          <w:i w:val="0"/>
          <w:iCs/>
          <w:sz w:val="20"/>
        </w:rPr>
        <w:t>.</w:t>
      </w:r>
    </w:p>
    <w:p w:rsidR="000D22CB" w:rsidRDefault="000D22C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D22CB" w:rsidRDefault="000D22C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D22CB" w:rsidRPr="009C5839" w:rsidRDefault="000D22CB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D22CB" w:rsidRPr="00B620CE" w:rsidRDefault="000D22CB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D22CB" w:rsidRPr="00B620CE" w:rsidRDefault="000D22CB" w:rsidP="00463C26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0D22CB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D26" w:rsidRDefault="00C23D26">
      <w:pPr>
        <w:spacing w:line="20" w:lineRule="exact"/>
      </w:pPr>
    </w:p>
  </w:endnote>
  <w:endnote w:type="continuationSeparator" w:id="0">
    <w:p w:rsidR="00C23D26" w:rsidRDefault="00C23D26"/>
  </w:endnote>
  <w:endnote w:type="continuationNotice" w:id="1">
    <w:p w:rsidR="00C23D26" w:rsidRDefault="00C23D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9F3" w:rsidRDefault="00D819F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819F3" w:rsidRDefault="00D819F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9F3" w:rsidRDefault="00D819F3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A1598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D819F3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D819F3" w:rsidRPr="00881448" w:rsidRDefault="00D819F3" w:rsidP="006D3628">
          <w:pPr>
            <w:rPr>
              <w:rFonts w:ascii="Bookman Old Style" w:hAnsi="Bookman Old Style"/>
              <w:i w:val="0"/>
              <w:sz w:val="6"/>
              <w:szCs w:val="6"/>
              <w:lang w:val="es-SV" w:eastAsia="en-US"/>
            </w:rPr>
          </w:pPr>
        </w:p>
        <w:p w:rsidR="00D819F3" w:rsidRDefault="006D7B0F" w:rsidP="006D3628">
          <w:pPr>
            <w:rPr>
              <w:rFonts w:ascii="Bookman Old Style" w:hAnsi="Bookman Old Style"/>
              <w:sz w:val="16"/>
              <w:szCs w:val="16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686A6C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  <w:p w:rsidR="00D819F3" w:rsidRPr="00B425FF" w:rsidRDefault="00D819F3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Cs w:val="22"/>
              <w:lang w:val="es-SV" w:eastAsia="en-US"/>
            </w:rPr>
          </w:pPr>
        </w:p>
      </w:tc>
    </w:tr>
  </w:tbl>
  <w:p w:rsidR="00D819F3" w:rsidRPr="00B425FF" w:rsidRDefault="00D819F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819F3">
      <w:tc>
        <w:tcPr>
          <w:tcW w:w="5950" w:type="dxa"/>
        </w:tcPr>
        <w:p w:rsidR="00D819F3" w:rsidRDefault="00D819F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819F3" w:rsidRDefault="00D819F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819F3" w:rsidRDefault="00D819F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819F3" w:rsidRDefault="00D819F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819F3" w:rsidRDefault="00D819F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819F3" w:rsidRDefault="00D819F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819F3" w:rsidRDefault="00D819F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D26" w:rsidRDefault="00C23D26">
      <w:r>
        <w:separator/>
      </w:r>
    </w:p>
  </w:footnote>
  <w:footnote w:type="continuationSeparator" w:id="0">
    <w:p w:rsidR="00C23D26" w:rsidRDefault="00C23D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9F3" w:rsidRDefault="00D819F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819F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819F3" w:rsidRDefault="00D81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819F3" w:rsidRPr="00B47612" w:rsidRDefault="00D81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819F3" w:rsidRPr="00B47612" w:rsidRDefault="00686A6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D819F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D819F3" w:rsidRPr="00B47612" w:rsidRDefault="00D81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819F3" w:rsidRDefault="00D819F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819F3" w:rsidRPr="00B47612" w:rsidRDefault="003A1598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26.8pt;margin-top:-38.9pt;width:36.8pt;height:36pt;z-index:251659264;visibility:visible">
                <v:imagedata r:id="rId1" o:title=""/>
                <w10:wrap type="square"/>
              </v:shape>
            </w:pict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819F3" w:rsidRDefault="00D819F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819F3" w:rsidRPr="00B47612" w:rsidRDefault="00D819F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819F3" w:rsidRDefault="00D819F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9F3" w:rsidRDefault="003A1598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D819F3">
      <w:rPr>
        <w:rFonts w:ascii="Arial" w:hAnsi="Arial" w:cs="Arial"/>
        <w:i w:val="0"/>
        <w:iCs/>
        <w:sz w:val="16"/>
      </w:rPr>
      <w:tab/>
    </w:r>
    <w:r w:rsidR="00D819F3">
      <w:rPr>
        <w:rFonts w:ascii="Arial" w:hAnsi="Arial" w:cs="Arial"/>
        <w:i w:val="0"/>
        <w:iCs/>
        <w:sz w:val="16"/>
      </w:rPr>
      <w:tab/>
    </w:r>
  </w:p>
  <w:p w:rsidR="00D819F3" w:rsidRDefault="003A1598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D819F3" w:rsidRDefault="00D819F3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D819F3">
      <w:rPr>
        <w:rFonts w:ascii="Arial" w:hAnsi="Arial" w:cs="Arial"/>
        <w:i w:val="0"/>
        <w:iCs/>
        <w:sz w:val="16"/>
      </w:rPr>
      <w:tab/>
    </w:r>
    <w:r w:rsidR="00D819F3">
      <w:rPr>
        <w:rFonts w:ascii="Arial" w:hAnsi="Arial" w:cs="Arial"/>
        <w:i w:val="0"/>
        <w:iCs/>
        <w:sz w:val="16"/>
      </w:rPr>
      <w:tab/>
      <w:t>Descripción del Puesto de Trabajo</w:t>
    </w:r>
  </w:p>
  <w:p w:rsidR="00D819F3" w:rsidRDefault="00D819F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819F3" w:rsidRDefault="00D819F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819F3" w:rsidRDefault="003A1598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D819F3" w:rsidRDefault="00D819F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eastAsia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4">
    <w:nsid w:val="040848AE"/>
    <w:multiLevelType w:val="hybridMultilevel"/>
    <w:tmpl w:val="F4DC2264"/>
    <w:lvl w:ilvl="0" w:tplc="4FF84A8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BB21526"/>
    <w:multiLevelType w:val="hybridMultilevel"/>
    <w:tmpl w:val="9D6E1CC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BC0DB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5BF101E"/>
    <w:multiLevelType w:val="hybridMultilevel"/>
    <w:tmpl w:val="19808D00"/>
    <w:lvl w:ilvl="0" w:tplc="FCFE560A">
      <w:numFmt w:val="bullet"/>
      <w:lvlText w:val="-"/>
      <w:lvlJc w:val="left"/>
      <w:pPr>
        <w:tabs>
          <w:tab w:val="num" w:pos="340"/>
        </w:tabs>
        <w:ind w:left="340" w:hanging="227"/>
      </w:pPr>
      <w:rPr>
        <w:rFonts w:ascii="Century Gothic" w:eastAsia="Times New Roman" w:hAnsi="Century Gothic" w:hint="default"/>
        <w:b w:val="0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38EA2C02"/>
    <w:multiLevelType w:val="hybridMultilevel"/>
    <w:tmpl w:val="EBACE560"/>
    <w:lvl w:ilvl="0" w:tplc="599C1B9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B125F5"/>
    <w:multiLevelType w:val="hybridMultilevel"/>
    <w:tmpl w:val="0980D76A"/>
    <w:lvl w:ilvl="0" w:tplc="93188C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44943263"/>
    <w:multiLevelType w:val="hybridMultilevel"/>
    <w:tmpl w:val="0C3480E4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AA2367"/>
    <w:multiLevelType w:val="hybridMultilevel"/>
    <w:tmpl w:val="D860892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E4A257D"/>
    <w:multiLevelType w:val="hybridMultilevel"/>
    <w:tmpl w:val="54C6BFA6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855EDA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5"/>
  </w:num>
  <w:num w:numId="5">
    <w:abstractNumId w:val="18"/>
  </w:num>
  <w:num w:numId="6">
    <w:abstractNumId w:val="13"/>
  </w:num>
  <w:num w:numId="7">
    <w:abstractNumId w:val="6"/>
  </w:num>
  <w:num w:numId="8">
    <w:abstractNumId w:val="9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7"/>
  </w:num>
  <w:num w:numId="16">
    <w:abstractNumId w:val="6"/>
  </w:num>
  <w:num w:numId="17">
    <w:abstractNumId w:val="6"/>
  </w:num>
  <w:num w:numId="18">
    <w:abstractNumId w:val="7"/>
  </w:num>
  <w:num w:numId="19">
    <w:abstractNumId w:val="6"/>
  </w:num>
  <w:num w:numId="20">
    <w:abstractNumId w:val="7"/>
  </w:num>
  <w:num w:numId="21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5AC0"/>
    <w:rsid w:val="00007ADA"/>
    <w:rsid w:val="0001164D"/>
    <w:rsid w:val="0002058A"/>
    <w:rsid w:val="00020B8E"/>
    <w:rsid w:val="00031DD1"/>
    <w:rsid w:val="0003584B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3EAB"/>
    <w:rsid w:val="000A5A5F"/>
    <w:rsid w:val="000A6668"/>
    <w:rsid w:val="000A763C"/>
    <w:rsid w:val="000B3B34"/>
    <w:rsid w:val="000B42EA"/>
    <w:rsid w:val="000C3CB7"/>
    <w:rsid w:val="000C4F01"/>
    <w:rsid w:val="000D22CB"/>
    <w:rsid w:val="000D2D5F"/>
    <w:rsid w:val="000D795B"/>
    <w:rsid w:val="000E31F4"/>
    <w:rsid w:val="000E6196"/>
    <w:rsid w:val="000F55BA"/>
    <w:rsid w:val="000F7761"/>
    <w:rsid w:val="00111DD3"/>
    <w:rsid w:val="0011259D"/>
    <w:rsid w:val="00123684"/>
    <w:rsid w:val="00123CDD"/>
    <w:rsid w:val="00130E2D"/>
    <w:rsid w:val="0013237C"/>
    <w:rsid w:val="00132D2A"/>
    <w:rsid w:val="001360A7"/>
    <w:rsid w:val="00137AD0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87A9D"/>
    <w:rsid w:val="00190B6B"/>
    <w:rsid w:val="001911FB"/>
    <w:rsid w:val="001A05D7"/>
    <w:rsid w:val="001A2E08"/>
    <w:rsid w:val="001A3F13"/>
    <w:rsid w:val="001A456B"/>
    <w:rsid w:val="001B1E1A"/>
    <w:rsid w:val="001C07D5"/>
    <w:rsid w:val="001C197F"/>
    <w:rsid w:val="001C1CF2"/>
    <w:rsid w:val="001C591A"/>
    <w:rsid w:val="001C6819"/>
    <w:rsid w:val="001D6481"/>
    <w:rsid w:val="001D6B20"/>
    <w:rsid w:val="001E14C2"/>
    <w:rsid w:val="001E1718"/>
    <w:rsid w:val="001E6ED4"/>
    <w:rsid w:val="001E780C"/>
    <w:rsid w:val="002043A1"/>
    <w:rsid w:val="00205205"/>
    <w:rsid w:val="002055BD"/>
    <w:rsid w:val="002061B6"/>
    <w:rsid w:val="00206892"/>
    <w:rsid w:val="00214AE8"/>
    <w:rsid w:val="00216B56"/>
    <w:rsid w:val="002237EF"/>
    <w:rsid w:val="00227605"/>
    <w:rsid w:val="002344F1"/>
    <w:rsid w:val="0025032E"/>
    <w:rsid w:val="002513AF"/>
    <w:rsid w:val="00273F65"/>
    <w:rsid w:val="00277D55"/>
    <w:rsid w:val="00281F5A"/>
    <w:rsid w:val="0029461B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14DF"/>
    <w:rsid w:val="002D3AB6"/>
    <w:rsid w:val="002D66A2"/>
    <w:rsid w:val="002D67FD"/>
    <w:rsid w:val="002E2E23"/>
    <w:rsid w:val="002E5C2F"/>
    <w:rsid w:val="002E7C49"/>
    <w:rsid w:val="002F1DFA"/>
    <w:rsid w:val="003005D1"/>
    <w:rsid w:val="00312B8E"/>
    <w:rsid w:val="00313203"/>
    <w:rsid w:val="00316FC1"/>
    <w:rsid w:val="00320A00"/>
    <w:rsid w:val="00320D6D"/>
    <w:rsid w:val="003217B4"/>
    <w:rsid w:val="003237C8"/>
    <w:rsid w:val="00326EF0"/>
    <w:rsid w:val="00331A3B"/>
    <w:rsid w:val="003435A3"/>
    <w:rsid w:val="00343C4B"/>
    <w:rsid w:val="0034565B"/>
    <w:rsid w:val="00346543"/>
    <w:rsid w:val="003531D3"/>
    <w:rsid w:val="00354147"/>
    <w:rsid w:val="00354E1F"/>
    <w:rsid w:val="00356952"/>
    <w:rsid w:val="003802E5"/>
    <w:rsid w:val="00380A8F"/>
    <w:rsid w:val="00380F69"/>
    <w:rsid w:val="00381911"/>
    <w:rsid w:val="00383442"/>
    <w:rsid w:val="00386D58"/>
    <w:rsid w:val="0039071A"/>
    <w:rsid w:val="003917E4"/>
    <w:rsid w:val="00393014"/>
    <w:rsid w:val="003A1598"/>
    <w:rsid w:val="003A7940"/>
    <w:rsid w:val="003B000A"/>
    <w:rsid w:val="003B20CA"/>
    <w:rsid w:val="003B6F6F"/>
    <w:rsid w:val="003C3D1C"/>
    <w:rsid w:val="003C7680"/>
    <w:rsid w:val="003D0F2A"/>
    <w:rsid w:val="003D267B"/>
    <w:rsid w:val="003D5D3F"/>
    <w:rsid w:val="003D6DE4"/>
    <w:rsid w:val="003F0AC9"/>
    <w:rsid w:val="003F28D7"/>
    <w:rsid w:val="003F4D98"/>
    <w:rsid w:val="00401676"/>
    <w:rsid w:val="004021C4"/>
    <w:rsid w:val="00403DDB"/>
    <w:rsid w:val="004051C1"/>
    <w:rsid w:val="004109C6"/>
    <w:rsid w:val="004128C7"/>
    <w:rsid w:val="00412A73"/>
    <w:rsid w:val="004202CD"/>
    <w:rsid w:val="004221A8"/>
    <w:rsid w:val="00424211"/>
    <w:rsid w:val="00431846"/>
    <w:rsid w:val="00431B14"/>
    <w:rsid w:val="00432BBF"/>
    <w:rsid w:val="004360B5"/>
    <w:rsid w:val="0044072A"/>
    <w:rsid w:val="0044300C"/>
    <w:rsid w:val="0044693D"/>
    <w:rsid w:val="004556AE"/>
    <w:rsid w:val="004557A0"/>
    <w:rsid w:val="004558BC"/>
    <w:rsid w:val="00463C26"/>
    <w:rsid w:val="00463ED9"/>
    <w:rsid w:val="00473994"/>
    <w:rsid w:val="004864C9"/>
    <w:rsid w:val="00487304"/>
    <w:rsid w:val="004878EC"/>
    <w:rsid w:val="00491492"/>
    <w:rsid w:val="00492D12"/>
    <w:rsid w:val="004A2CB6"/>
    <w:rsid w:val="004A3C9B"/>
    <w:rsid w:val="004A44ED"/>
    <w:rsid w:val="004A4A56"/>
    <w:rsid w:val="004B4B12"/>
    <w:rsid w:val="004B5F60"/>
    <w:rsid w:val="004B7AD2"/>
    <w:rsid w:val="004C3662"/>
    <w:rsid w:val="004C3A32"/>
    <w:rsid w:val="004D04D0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3C50"/>
    <w:rsid w:val="00503E25"/>
    <w:rsid w:val="00504949"/>
    <w:rsid w:val="00511C48"/>
    <w:rsid w:val="005166BD"/>
    <w:rsid w:val="005208A9"/>
    <w:rsid w:val="00521283"/>
    <w:rsid w:val="0052503E"/>
    <w:rsid w:val="00531D3C"/>
    <w:rsid w:val="00540076"/>
    <w:rsid w:val="00540ED7"/>
    <w:rsid w:val="005446CE"/>
    <w:rsid w:val="00546EA0"/>
    <w:rsid w:val="00552E4D"/>
    <w:rsid w:val="005611D8"/>
    <w:rsid w:val="00564DE3"/>
    <w:rsid w:val="00574443"/>
    <w:rsid w:val="00580D6D"/>
    <w:rsid w:val="005820E4"/>
    <w:rsid w:val="00583D3A"/>
    <w:rsid w:val="00585828"/>
    <w:rsid w:val="005937BD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E6DC2"/>
    <w:rsid w:val="005F51C6"/>
    <w:rsid w:val="005F5C60"/>
    <w:rsid w:val="00604080"/>
    <w:rsid w:val="006049FD"/>
    <w:rsid w:val="00607F83"/>
    <w:rsid w:val="006122B9"/>
    <w:rsid w:val="006134B3"/>
    <w:rsid w:val="00613614"/>
    <w:rsid w:val="0061741F"/>
    <w:rsid w:val="00624231"/>
    <w:rsid w:val="0064094F"/>
    <w:rsid w:val="00646A8F"/>
    <w:rsid w:val="00651E63"/>
    <w:rsid w:val="006634C8"/>
    <w:rsid w:val="006679A8"/>
    <w:rsid w:val="00675483"/>
    <w:rsid w:val="0067598B"/>
    <w:rsid w:val="006777ED"/>
    <w:rsid w:val="00677935"/>
    <w:rsid w:val="006840FF"/>
    <w:rsid w:val="00686A6C"/>
    <w:rsid w:val="006939DF"/>
    <w:rsid w:val="00693CF2"/>
    <w:rsid w:val="00694999"/>
    <w:rsid w:val="00695F15"/>
    <w:rsid w:val="006A287B"/>
    <w:rsid w:val="006B0031"/>
    <w:rsid w:val="006B5F5A"/>
    <w:rsid w:val="006B6F09"/>
    <w:rsid w:val="006B7351"/>
    <w:rsid w:val="006C31D4"/>
    <w:rsid w:val="006C418C"/>
    <w:rsid w:val="006D17FE"/>
    <w:rsid w:val="006D26EA"/>
    <w:rsid w:val="006D3628"/>
    <w:rsid w:val="006D7B0F"/>
    <w:rsid w:val="006E3A81"/>
    <w:rsid w:val="006F0622"/>
    <w:rsid w:val="006F4C9A"/>
    <w:rsid w:val="0070362C"/>
    <w:rsid w:val="007070C3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A66"/>
    <w:rsid w:val="00766695"/>
    <w:rsid w:val="00773B57"/>
    <w:rsid w:val="0077511E"/>
    <w:rsid w:val="00797BFB"/>
    <w:rsid w:val="007A319D"/>
    <w:rsid w:val="007A3B14"/>
    <w:rsid w:val="007A5BF3"/>
    <w:rsid w:val="007B61D6"/>
    <w:rsid w:val="007C65AA"/>
    <w:rsid w:val="007D353B"/>
    <w:rsid w:val="007D3B1F"/>
    <w:rsid w:val="007E074C"/>
    <w:rsid w:val="007E3F70"/>
    <w:rsid w:val="007E6DBA"/>
    <w:rsid w:val="007F543A"/>
    <w:rsid w:val="007F6E4F"/>
    <w:rsid w:val="0080297A"/>
    <w:rsid w:val="00803843"/>
    <w:rsid w:val="0081257B"/>
    <w:rsid w:val="00823A87"/>
    <w:rsid w:val="00826683"/>
    <w:rsid w:val="00827740"/>
    <w:rsid w:val="00830195"/>
    <w:rsid w:val="008356A4"/>
    <w:rsid w:val="008403B6"/>
    <w:rsid w:val="00844E87"/>
    <w:rsid w:val="008511E7"/>
    <w:rsid w:val="008626DE"/>
    <w:rsid w:val="008677EF"/>
    <w:rsid w:val="008722B4"/>
    <w:rsid w:val="008754DE"/>
    <w:rsid w:val="00881448"/>
    <w:rsid w:val="00886DE3"/>
    <w:rsid w:val="00890071"/>
    <w:rsid w:val="00890AD4"/>
    <w:rsid w:val="008916D9"/>
    <w:rsid w:val="00894523"/>
    <w:rsid w:val="00894605"/>
    <w:rsid w:val="008962FB"/>
    <w:rsid w:val="00897841"/>
    <w:rsid w:val="008A0FFE"/>
    <w:rsid w:val="008A5057"/>
    <w:rsid w:val="008B1937"/>
    <w:rsid w:val="008B1EA0"/>
    <w:rsid w:val="008B2527"/>
    <w:rsid w:val="008B4872"/>
    <w:rsid w:val="008B5EAB"/>
    <w:rsid w:val="008B62D7"/>
    <w:rsid w:val="008C1E26"/>
    <w:rsid w:val="008C4F08"/>
    <w:rsid w:val="008D5D46"/>
    <w:rsid w:val="008E07AF"/>
    <w:rsid w:val="008F042C"/>
    <w:rsid w:val="008F15AC"/>
    <w:rsid w:val="008F569A"/>
    <w:rsid w:val="008F5CE6"/>
    <w:rsid w:val="00900E17"/>
    <w:rsid w:val="00901116"/>
    <w:rsid w:val="009036D0"/>
    <w:rsid w:val="00906024"/>
    <w:rsid w:val="00906FBF"/>
    <w:rsid w:val="0091609A"/>
    <w:rsid w:val="00920388"/>
    <w:rsid w:val="00921CC9"/>
    <w:rsid w:val="00925966"/>
    <w:rsid w:val="00932963"/>
    <w:rsid w:val="009332FF"/>
    <w:rsid w:val="00942B07"/>
    <w:rsid w:val="00947760"/>
    <w:rsid w:val="009536F4"/>
    <w:rsid w:val="009573AF"/>
    <w:rsid w:val="00962575"/>
    <w:rsid w:val="00962F02"/>
    <w:rsid w:val="009655C2"/>
    <w:rsid w:val="00966C53"/>
    <w:rsid w:val="0097353A"/>
    <w:rsid w:val="00977DF3"/>
    <w:rsid w:val="00990A34"/>
    <w:rsid w:val="00993388"/>
    <w:rsid w:val="0099372A"/>
    <w:rsid w:val="009A56A6"/>
    <w:rsid w:val="009B5ABB"/>
    <w:rsid w:val="009C5839"/>
    <w:rsid w:val="009D37E0"/>
    <w:rsid w:val="009D4C63"/>
    <w:rsid w:val="009E1C09"/>
    <w:rsid w:val="009E2523"/>
    <w:rsid w:val="009E263F"/>
    <w:rsid w:val="009F1C7F"/>
    <w:rsid w:val="009F401D"/>
    <w:rsid w:val="00A002E3"/>
    <w:rsid w:val="00A12221"/>
    <w:rsid w:val="00A15189"/>
    <w:rsid w:val="00A162B0"/>
    <w:rsid w:val="00A166BC"/>
    <w:rsid w:val="00A17200"/>
    <w:rsid w:val="00A26DB5"/>
    <w:rsid w:val="00A30FA4"/>
    <w:rsid w:val="00A3125A"/>
    <w:rsid w:val="00A40AED"/>
    <w:rsid w:val="00A42EAE"/>
    <w:rsid w:val="00A434AB"/>
    <w:rsid w:val="00A44862"/>
    <w:rsid w:val="00A4668A"/>
    <w:rsid w:val="00A55019"/>
    <w:rsid w:val="00A5685F"/>
    <w:rsid w:val="00A633DC"/>
    <w:rsid w:val="00A64749"/>
    <w:rsid w:val="00A65B4C"/>
    <w:rsid w:val="00A67717"/>
    <w:rsid w:val="00A67790"/>
    <w:rsid w:val="00A7099A"/>
    <w:rsid w:val="00A736EF"/>
    <w:rsid w:val="00A82ED6"/>
    <w:rsid w:val="00AA51CB"/>
    <w:rsid w:val="00AB3CC3"/>
    <w:rsid w:val="00AC1D40"/>
    <w:rsid w:val="00AD0A3E"/>
    <w:rsid w:val="00AD431E"/>
    <w:rsid w:val="00AD66A3"/>
    <w:rsid w:val="00AD7CFB"/>
    <w:rsid w:val="00AF4346"/>
    <w:rsid w:val="00B0108D"/>
    <w:rsid w:val="00B0150A"/>
    <w:rsid w:val="00B14060"/>
    <w:rsid w:val="00B14074"/>
    <w:rsid w:val="00B147EC"/>
    <w:rsid w:val="00B14A12"/>
    <w:rsid w:val="00B20D95"/>
    <w:rsid w:val="00B2488E"/>
    <w:rsid w:val="00B2595E"/>
    <w:rsid w:val="00B32FA0"/>
    <w:rsid w:val="00B33757"/>
    <w:rsid w:val="00B356CA"/>
    <w:rsid w:val="00B37E40"/>
    <w:rsid w:val="00B37F01"/>
    <w:rsid w:val="00B425B8"/>
    <w:rsid w:val="00B425FF"/>
    <w:rsid w:val="00B47612"/>
    <w:rsid w:val="00B556EE"/>
    <w:rsid w:val="00B620CE"/>
    <w:rsid w:val="00B64E20"/>
    <w:rsid w:val="00B67EAC"/>
    <w:rsid w:val="00B70B92"/>
    <w:rsid w:val="00B70E8A"/>
    <w:rsid w:val="00B76DDF"/>
    <w:rsid w:val="00B82F39"/>
    <w:rsid w:val="00B84A43"/>
    <w:rsid w:val="00B85D6D"/>
    <w:rsid w:val="00B94C72"/>
    <w:rsid w:val="00B962CB"/>
    <w:rsid w:val="00BA4C28"/>
    <w:rsid w:val="00BA716A"/>
    <w:rsid w:val="00BB14A4"/>
    <w:rsid w:val="00BB30A6"/>
    <w:rsid w:val="00BB49BD"/>
    <w:rsid w:val="00BB6A5C"/>
    <w:rsid w:val="00BB7F7C"/>
    <w:rsid w:val="00BC0246"/>
    <w:rsid w:val="00BC08FE"/>
    <w:rsid w:val="00BC7D17"/>
    <w:rsid w:val="00BD018B"/>
    <w:rsid w:val="00BE3125"/>
    <w:rsid w:val="00BE4A73"/>
    <w:rsid w:val="00BE587C"/>
    <w:rsid w:val="00BF2635"/>
    <w:rsid w:val="00BF4DF3"/>
    <w:rsid w:val="00BF75CB"/>
    <w:rsid w:val="00C01198"/>
    <w:rsid w:val="00C023FB"/>
    <w:rsid w:val="00C02E03"/>
    <w:rsid w:val="00C23D26"/>
    <w:rsid w:val="00C27768"/>
    <w:rsid w:val="00C3029F"/>
    <w:rsid w:val="00C31779"/>
    <w:rsid w:val="00C404F4"/>
    <w:rsid w:val="00C4128B"/>
    <w:rsid w:val="00C415AC"/>
    <w:rsid w:val="00C46EFC"/>
    <w:rsid w:val="00C53632"/>
    <w:rsid w:val="00C53F72"/>
    <w:rsid w:val="00C7555F"/>
    <w:rsid w:val="00C77C39"/>
    <w:rsid w:val="00C827BE"/>
    <w:rsid w:val="00C82A57"/>
    <w:rsid w:val="00CA1B18"/>
    <w:rsid w:val="00CA30E9"/>
    <w:rsid w:val="00CA54B4"/>
    <w:rsid w:val="00CA64AE"/>
    <w:rsid w:val="00CB3198"/>
    <w:rsid w:val="00CB381F"/>
    <w:rsid w:val="00CB4E19"/>
    <w:rsid w:val="00CC01C5"/>
    <w:rsid w:val="00CD0F9A"/>
    <w:rsid w:val="00CD213B"/>
    <w:rsid w:val="00CD4206"/>
    <w:rsid w:val="00CD4B93"/>
    <w:rsid w:val="00CD5577"/>
    <w:rsid w:val="00CD7060"/>
    <w:rsid w:val="00CF04AC"/>
    <w:rsid w:val="00CF11E9"/>
    <w:rsid w:val="00CF6582"/>
    <w:rsid w:val="00CF6CF8"/>
    <w:rsid w:val="00D04540"/>
    <w:rsid w:val="00D076E0"/>
    <w:rsid w:val="00D141B5"/>
    <w:rsid w:val="00D27924"/>
    <w:rsid w:val="00D30B9C"/>
    <w:rsid w:val="00D31E93"/>
    <w:rsid w:val="00D413AD"/>
    <w:rsid w:val="00D4375C"/>
    <w:rsid w:val="00D4588A"/>
    <w:rsid w:val="00D514DC"/>
    <w:rsid w:val="00D55AC8"/>
    <w:rsid w:val="00D62893"/>
    <w:rsid w:val="00D6681B"/>
    <w:rsid w:val="00D703C2"/>
    <w:rsid w:val="00D721BC"/>
    <w:rsid w:val="00D74462"/>
    <w:rsid w:val="00D76AC0"/>
    <w:rsid w:val="00D776C2"/>
    <w:rsid w:val="00D819F3"/>
    <w:rsid w:val="00D84381"/>
    <w:rsid w:val="00D861D6"/>
    <w:rsid w:val="00DA49E1"/>
    <w:rsid w:val="00DA7FD6"/>
    <w:rsid w:val="00DB0F23"/>
    <w:rsid w:val="00DB70EF"/>
    <w:rsid w:val="00DC7238"/>
    <w:rsid w:val="00DD0DEE"/>
    <w:rsid w:val="00DD0F58"/>
    <w:rsid w:val="00DD4690"/>
    <w:rsid w:val="00DD469A"/>
    <w:rsid w:val="00DD61C1"/>
    <w:rsid w:val="00DE0C30"/>
    <w:rsid w:val="00DE5453"/>
    <w:rsid w:val="00DE7044"/>
    <w:rsid w:val="00DE7EFD"/>
    <w:rsid w:val="00DF100A"/>
    <w:rsid w:val="00DF4B1C"/>
    <w:rsid w:val="00DF4E88"/>
    <w:rsid w:val="00DF7A04"/>
    <w:rsid w:val="00E00AF3"/>
    <w:rsid w:val="00E03E46"/>
    <w:rsid w:val="00E072EE"/>
    <w:rsid w:val="00E16546"/>
    <w:rsid w:val="00E200AA"/>
    <w:rsid w:val="00E21CFE"/>
    <w:rsid w:val="00E22580"/>
    <w:rsid w:val="00E33C08"/>
    <w:rsid w:val="00E403A2"/>
    <w:rsid w:val="00E45A91"/>
    <w:rsid w:val="00E47B11"/>
    <w:rsid w:val="00E5042C"/>
    <w:rsid w:val="00E529D6"/>
    <w:rsid w:val="00E541DB"/>
    <w:rsid w:val="00E573FD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59BB"/>
    <w:rsid w:val="00E97FAC"/>
    <w:rsid w:val="00EA39AE"/>
    <w:rsid w:val="00EB1352"/>
    <w:rsid w:val="00EC6133"/>
    <w:rsid w:val="00EC757D"/>
    <w:rsid w:val="00ED054E"/>
    <w:rsid w:val="00EE303D"/>
    <w:rsid w:val="00EE6F97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35526"/>
    <w:rsid w:val="00F4514F"/>
    <w:rsid w:val="00F4694C"/>
    <w:rsid w:val="00F479FD"/>
    <w:rsid w:val="00F57C7F"/>
    <w:rsid w:val="00F611B3"/>
    <w:rsid w:val="00F6172F"/>
    <w:rsid w:val="00F67275"/>
    <w:rsid w:val="00F6770A"/>
    <w:rsid w:val="00F704D0"/>
    <w:rsid w:val="00F75024"/>
    <w:rsid w:val="00F754DA"/>
    <w:rsid w:val="00F8060E"/>
    <w:rsid w:val="00F8424F"/>
    <w:rsid w:val="00F85267"/>
    <w:rsid w:val="00FA66EF"/>
    <w:rsid w:val="00FA7101"/>
    <w:rsid w:val="00FB3CEF"/>
    <w:rsid w:val="00FC0335"/>
    <w:rsid w:val="00FD0F8D"/>
    <w:rsid w:val="00FD4486"/>
    <w:rsid w:val="00FD6034"/>
    <w:rsid w:val="00FD636F"/>
    <w:rsid w:val="00FD78A4"/>
    <w:rsid w:val="00FE1834"/>
    <w:rsid w:val="00FE3E5F"/>
    <w:rsid w:val="00FE5CFA"/>
    <w:rsid w:val="00FF199C"/>
    <w:rsid w:val="00FF1EB2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SV" w:eastAsia="es-SV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uiPriority w:val="99"/>
    <w:rsid w:val="002A49A0"/>
    <w:rPr>
      <w:rFonts w:cs="Times New Roman"/>
    </w:rPr>
  </w:style>
  <w:style w:type="character" w:customStyle="1" w:styleId="Fuentedeencabezado">
    <w:name w:val="Fuente de encabezado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lang w:val="en-US"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lang w:val="es-ES_tradnl" w:eastAsia="es-ES"/>
    </w:rPr>
  </w:style>
  <w:style w:type="character" w:customStyle="1" w:styleId="EquationCaption">
    <w:name w:val="_Equation Caption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62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874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43</cp:revision>
  <cp:lastPrinted>2013-11-08T17:25:00Z</cp:lastPrinted>
  <dcterms:created xsi:type="dcterms:W3CDTF">2013-04-04T20:53:00Z</dcterms:created>
  <dcterms:modified xsi:type="dcterms:W3CDTF">2018-11-01T14:37:00Z</dcterms:modified>
</cp:coreProperties>
</file>